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A4A" w:rsidRDefault="00C53FDA" w:rsidP="00E35A4A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5B2502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E35A4A" w:rsidRDefault="00430D4C" w:rsidP="00E35A4A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255EC5" w:rsidRDefault="00E35A4A" w:rsidP="00E35A4A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</w:p>
    <w:p w:rsidR="00430D4C" w:rsidRPr="00E3100A" w:rsidRDefault="00654817" w:rsidP="00E35A4A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 В.И.Дьяченко</w:t>
      </w:r>
    </w:p>
    <w:p w:rsidR="00255EC5" w:rsidRDefault="00255EC5" w:rsidP="00E35A4A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430D4C" w:rsidRPr="00E3100A" w:rsidRDefault="00654817" w:rsidP="00E35A4A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г.Суджа</w:t>
      </w:r>
    </w:p>
    <w:p w:rsidR="00430D4C" w:rsidRPr="00E3100A" w:rsidRDefault="00654817" w:rsidP="00E35A4A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5B2502" w:rsidRDefault="00430D4C" w:rsidP="00E35A4A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E3100A">
        <w:rPr>
          <w:rFonts w:ascii="Times New Roman" w:hAnsi="Times New Roman"/>
        </w:rPr>
        <w:t>тел</w:t>
      </w:r>
      <w:r w:rsidRPr="005B2502">
        <w:rPr>
          <w:rFonts w:ascii="Times New Roman" w:hAnsi="Times New Roman"/>
        </w:rPr>
        <w:t>. (8471</w:t>
      </w:r>
      <w:r w:rsidR="00654817" w:rsidRPr="005B2502">
        <w:rPr>
          <w:rFonts w:ascii="Times New Roman" w:hAnsi="Times New Roman"/>
        </w:rPr>
        <w:t>43</w:t>
      </w:r>
      <w:r w:rsidRPr="005B2502">
        <w:rPr>
          <w:rFonts w:ascii="Times New Roman" w:hAnsi="Times New Roman"/>
        </w:rPr>
        <w:t xml:space="preserve">)  </w:t>
      </w:r>
      <w:r w:rsidR="00654817" w:rsidRPr="005B2502">
        <w:rPr>
          <w:rFonts w:ascii="Times New Roman" w:hAnsi="Times New Roman"/>
        </w:rPr>
        <w:t>2-25-78</w:t>
      </w:r>
      <w:r w:rsidRPr="005B2502">
        <w:rPr>
          <w:rFonts w:ascii="Times New Roman" w:hAnsi="Times New Roman"/>
        </w:rPr>
        <w:t>,</w:t>
      </w:r>
    </w:p>
    <w:p w:rsidR="00430D4C" w:rsidRPr="00654817" w:rsidRDefault="00430D4C" w:rsidP="00E35A4A">
      <w:pPr>
        <w:spacing w:after="0" w:line="240" w:lineRule="auto"/>
        <w:ind w:firstLine="709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E35A4A">
      <w:pPr>
        <w:spacing w:after="0"/>
        <w:ind w:firstLine="709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5B2502" w:rsidRDefault="00430D4C" w:rsidP="00E35A4A">
      <w:pPr>
        <w:spacing w:after="0"/>
        <w:ind w:firstLine="709"/>
        <w:jc w:val="right"/>
        <w:rPr>
          <w:rFonts w:ascii="Times New Roman" w:hAnsi="Times New Roman"/>
        </w:rPr>
      </w:pPr>
      <w:r w:rsidRPr="005B2502">
        <w:rPr>
          <w:rFonts w:ascii="Times New Roman" w:hAnsi="Times New Roman"/>
          <w:lang w:val="en-US"/>
        </w:rPr>
        <w:t>«_____»________________20</w:t>
      </w:r>
      <w:r w:rsidR="00B63AC3" w:rsidRPr="005B2502">
        <w:rPr>
          <w:rFonts w:ascii="Times New Roman" w:hAnsi="Times New Roman"/>
          <w:lang w:val="en-US"/>
        </w:rPr>
        <w:t>2</w:t>
      </w:r>
      <w:r w:rsidR="005B2502">
        <w:rPr>
          <w:rFonts w:ascii="Times New Roman" w:hAnsi="Times New Roman"/>
        </w:rPr>
        <w:t>1</w:t>
      </w:r>
    </w:p>
    <w:p w:rsidR="00430D4C" w:rsidRPr="005B2502" w:rsidRDefault="00430D4C" w:rsidP="00E35A4A">
      <w:pPr>
        <w:spacing w:after="0"/>
        <w:ind w:firstLine="709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E35A4A" w:rsidRPr="005B2502" w:rsidRDefault="00E35A4A" w:rsidP="00E35A4A">
      <w:pPr>
        <w:spacing w:before="80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512BC7">
        <w:rPr>
          <w:rFonts w:ascii="Times New Roman" w:hAnsi="Times New Roman"/>
          <w:sz w:val="24"/>
          <w:szCs w:val="24"/>
        </w:rPr>
        <w:t>ул.</w:t>
      </w:r>
      <w:r w:rsidR="00413F77">
        <w:rPr>
          <w:rFonts w:ascii="Times New Roman" w:hAnsi="Times New Roman"/>
          <w:sz w:val="24"/>
          <w:szCs w:val="24"/>
        </w:rPr>
        <w:t xml:space="preserve"> </w:t>
      </w:r>
      <w:r w:rsidR="004514C5">
        <w:rPr>
          <w:rFonts w:ascii="Times New Roman" w:hAnsi="Times New Roman"/>
          <w:sz w:val="24"/>
          <w:szCs w:val="24"/>
        </w:rPr>
        <w:t>Комсомольская</w:t>
      </w:r>
      <w:r w:rsidR="009D26CA" w:rsidRPr="00D17571">
        <w:rPr>
          <w:rFonts w:ascii="Times New Roman" w:hAnsi="Times New Roman"/>
          <w:sz w:val="24"/>
          <w:szCs w:val="24"/>
        </w:rPr>
        <w:t xml:space="preserve">, </w:t>
      </w:r>
      <w:r w:rsidR="00512BC7">
        <w:rPr>
          <w:rFonts w:ascii="Times New Roman" w:hAnsi="Times New Roman"/>
          <w:sz w:val="24"/>
          <w:szCs w:val="24"/>
        </w:rPr>
        <w:t>д.</w:t>
      </w:r>
      <w:r w:rsidR="004514C5">
        <w:rPr>
          <w:rFonts w:ascii="Times New Roman" w:hAnsi="Times New Roman"/>
          <w:sz w:val="24"/>
          <w:szCs w:val="24"/>
        </w:rPr>
        <w:t>15б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512BC7">
        <w:rPr>
          <w:rFonts w:ascii="Times New Roman" w:hAnsi="Times New Roman"/>
          <w:sz w:val="24"/>
          <w:szCs w:val="24"/>
        </w:rPr>
        <w:t>19</w:t>
      </w:r>
      <w:r w:rsidR="004514C5">
        <w:rPr>
          <w:rFonts w:ascii="Times New Roman" w:hAnsi="Times New Roman"/>
          <w:sz w:val="24"/>
          <w:szCs w:val="24"/>
        </w:rPr>
        <w:t>64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  <w:r w:rsidR="004514C5">
        <w:rPr>
          <w:rFonts w:ascii="Times New Roman" w:hAnsi="Times New Roman"/>
          <w:sz w:val="24"/>
          <w:szCs w:val="24"/>
        </w:rPr>
        <w:t>22</w:t>
      </w:r>
      <w:r w:rsidR="001C253C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4514C5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0B18EF">
        <w:rPr>
          <w:rFonts w:ascii="Times New Roman" w:hAnsi="Times New Roman"/>
          <w:sz w:val="24"/>
          <w:szCs w:val="24"/>
        </w:rPr>
        <w:t>16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4514C5">
        <w:rPr>
          <w:rFonts w:ascii="Times New Roman" w:hAnsi="Times New Roman"/>
          <w:sz w:val="24"/>
          <w:szCs w:val="24"/>
          <w:u w:val="single"/>
        </w:rPr>
        <w:t>2541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957699">
        <w:rPr>
          <w:rFonts w:ascii="Times New Roman" w:hAnsi="Times New Roman"/>
          <w:sz w:val="24"/>
          <w:szCs w:val="24"/>
          <w:u w:val="single"/>
        </w:rPr>
        <w:t>624,7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957699">
        <w:rPr>
          <w:rFonts w:ascii="Times New Roman" w:hAnsi="Times New Roman"/>
          <w:sz w:val="24"/>
          <w:szCs w:val="24"/>
          <w:u w:val="single"/>
        </w:rPr>
        <w:t>420,1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4514C5">
        <w:rPr>
          <w:rFonts w:ascii="Times New Roman" w:hAnsi="Times New Roman"/>
          <w:sz w:val="24"/>
          <w:szCs w:val="24"/>
        </w:rPr>
        <w:t>4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333A55" w:rsidP="00333A55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Бутовый кирпич </w:t>
            </w:r>
            <w:r w:rsidR="00F22BC6">
              <w:rPr>
                <w:rFonts w:ascii="Times New Roman" w:hAnsi="Times New Roman"/>
                <w:sz w:val="24"/>
                <w:szCs w:val="24"/>
              </w:rPr>
              <w:t>лент.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333A55" w:rsidP="00AA2EE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AA2EE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333A55" w:rsidP="00AA2EE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333A55" w:rsidP="00E23D1A">
            <w:pPr>
              <w:spacing w:after="0"/>
            </w:pPr>
            <w:r>
              <w:t>трещины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333A55" w:rsidP="00AA2EE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AA2EE9" w:rsidP="00AA2EE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железобетонные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333A55" w:rsidP="00675D23">
            <w:pPr>
              <w:spacing w:after="0"/>
            </w:pPr>
            <w:r>
              <w:t>трещины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AA2EE9" w:rsidP="006C3BB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иферная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333A55" w:rsidP="00675D23">
            <w:pPr>
              <w:spacing w:after="0"/>
            </w:pPr>
            <w:r>
              <w:t>трещины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252635" w:rsidP="006C3BB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333A55" w:rsidP="00675D23">
            <w:pPr>
              <w:spacing w:after="0"/>
            </w:pPr>
            <w:r>
              <w:t>стертость</w:t>
            </w: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52635">
              <w:rPr>
                <w:rFonts w:ascii="Times New Roman" w:hAnsi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252635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6C3BBF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Штукатурка, обои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333A55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333A55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333A55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333A55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B3CA0" w:rsidRDefault="003B3CA0"/>
          <w:p w:rsidR="003B3CA0" w:rsidRDefault="003B3CA0"/>
          <w:p w:rsidR="00B45BB9" w:rsidRDefault="00333A55">
            <w:r>
              <w:t>хорошее</w:t>
            </w:r>
          </w:p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333A55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333A55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бетонная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333A55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5B2502">
        <w:rPr>
          <w:rFonts w:ascii="Times New Roman" w:hAnsi="Times New Roman"/>
          <w:sz w:val="24"/>
          <w:szCs w:val="24"/>
        </w:rPr>
        <w:t>ачальник</w:t>
      </w:r>
      <w:r w:rsidR="00430D4C">
        <w:rPr>
          <w:rFonts w:ascii="Times New Roman" w:hAnsi="Times New Roman"/>
          <w:sz w:val="24"/>
          <w:szCs w:val="24"/>
        </w:rPr>
        <w:t xml:space="preserve"> отдела ЖКХ</w:t>
      </w:r>
      <w:r w:rsidR="00EB6DCC">
        <w:rPr>
          <w:rFonts w:ascii="Times New Roman" w:hAnsi="Times New Roman"/>
          <w:sz w:val="24"/>
          <w:szCs w:val="24"/>
        </w:rPr>
        <w:t xml:space="preserve"> Администрации г</w:t>
      </w:r>
      <w:proofErr w:type="gramStart"/>
      <w:r w:rsidR="00EB6DCC">
        <w:rPr>
          <w:rFonts w:ascii="Times New Roman" w:hAnsi="Times New Roman"/>
          <w:sz w:val="24"/>
          <w:szCs w:val="24"/>
        </w:rPr>
        <w:t>.С</w:t>
      </w:r>
      <w:proofErr w:type="gramEnd"/>
      <w:r w:rsidR="00EB6DCC">
        <w:rPr>
          <w:rFonts w:ascii="Times New Roman" w:hAnsi="Times New Roman"/>
          <w:sz w:val="24"/>
          <w:szCs w:val="24"/>
        </w:rPr>
        <w:t>уджи</w:t>
      </w:r>
      <w:r w:rsidR="00430D4C">
        <w:rPr>
          <w:rFonts w:ascii="Times New Roman" w:hAnsi="Times New Roman"/>
          <w:sz w:val="24"/>
          <w:szCs w:val="24"/>
        </w:rPr>
        <w:t xml:space="preserve"> </w:t>
      </w:r>
      <w:r w:rsidR="00EB6DCC">
        <w:rPr>
          <w:rFonts w:ascii="Times New Roman" w:hAnsi="Times New Roman"/>
          <w:sz w:val="24"/>
          <w:szCs w:val="24"/>
        </w:rPr>
        <w:t>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5B2502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  <w:proofErr w:type="spellEnd"/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5B25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5B2502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416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18EF"/>
    <w:rsid w:val="0019574D"/>
    <w:rsid w:val="001C253C"/>
    <w:rsid w:val="001E576B"/>
    <w:rsid w:val="0020132C"/>
    <w:rsid w:val="0020194C"/>
    <w:rsid w:val="0024310C"/>
    <w:rsid w:val="00252635"/>
    <w:rsid w:val="00255EC5"/>
    <w:rsid w:val="0028633D"/>
    <w:rsid w:val="00293EFD"/>
    <w:rsid w:val="002B12AB"/>
    <w:rsid w:val="002C6E7F"/>
    <w:rsid w:val="002D19DF"/>
    <w:rsid w:val="00333A55"/>
    <w:rsid w:val="00361FD2"/>
    <w:rsid w:val="00374E9B"/>
    <w:rsid w:val="003B3CA0"/>
    <w:rsid w:val="003C0701"/>
    <w:rsid w:val="00413F77"/>
    <w:rsid w:val="004167D0"/>
    <w:rsid w:val="0042799D"/>
    <w:rsid w:val="00430D4C"/>
    <w:rsid w:val="004514C5"/>
    <w:rsid w:val="00465BA9"/>
    <w:rsid w:val="0048504B"/>
    <w:rsid w:val="004B248C"/>
    <w:rsid w:val="004E65AE"/>
    <w:rsid w:val="00512BC7"/>
    <w:rsid w:val="005218D5"/>
    <w:rsid w:val="00525FC6"/>
    <w:rsid w:val="0058025B"/>
    <w:rsid w:val="005B1BDD"/>
    <w:rsid w:val="005B2502"/>
    <w:rsid w:val="0063506B"/>
    <w:rsid w:val="00654817"/>
    <w:rsid w:val="00654DE1"/>
    <w:rsid w:val="00675D23"/>
    <w:rsid w:val="006A7640"/>
    <w:rsid w:val="006C3BBF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843F52"/>
    <w:rsid w:val="008559C3"/>
    <w:rsid w:val="00861E01"/>
    <w:rsid w:val="008A2326"/>
    <w:rsid w:val="008D1FC8"/>
    <w:rsid w:val="008D4AFF"/>
    <w:rsid w:val="008F56BC"/>
    <w:rsid w:val="009177C5"/>
    <w:rsid w:val="009430CA"/>
    <w:rsid w:val="009431F0"/>
    <w:rsid w:val="009463F9"/>
    <w:rsid w:val="00957699"/>
    <w:rsid w:val="00957DB8"/>
    <w:rsid w:val="00975118"/>
    <w:rsid w:val="009A0E1D"/>
    <w:rsid w:val="009A112D"/>
    <w:rsid w:val="009D26CA"/>
    <w:rsid w:val="009E0D57"/>
    <w:rsid w:val="009F16AB"/>
    <w:rsid w:val="00A10735"/>
    <w:rsid w:val="00A3457B"/>
    <w:rsid w:val="00A35A85"/>
    <w:rsid w:val="00A35D77"/>
    <w:rsid w:val="00A53729"/>
    <w:rsid w:val="00A64E47"/>
    <w:rsid w:val="00AA2EE9"/>
    <w:rsid w:val="00AC55CF"/>
    <w:rsid w:val="00AD330A"/>
    <w:rsid w:val="00AE5F76"/>
    <w:rsid w:val="00AF1082"/>
    <w:rsid w:val="00B44A5F"/>
    <w:rsid w:val="00B45BB9"/>
    <w:rsid w:val="00B63AC3"/>
    <w:rsid w:val="00B652C6"/>
    <w:rsid w:val="00B932C7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1E47"/>
    <w:rsid w:val="00D22329"/>
    <w:rsid w:val="00D56FC9"/>
    <w:rsid w:val="00D64E80"/>
    <w:rsid w:val="00DA51E8"/>
    <w:rsid w:val="00DA70C7"/>
    <w:rsid w:val="00DE46AB"/>
    <w:rsid w:val="00E1723D"/>
    <w:rsid w:val="00E23D1A"/>
    <w:rsid w:val="00E3100A"/>
    <w:rsid w:val="00E35A4A"/>
    <w:rsid w:val="00E37471"/>
    <w:rsid w:val="00E607CC"/>
    <w:rsid w:val="00E65C46"/>
    <w:rsid w:val="00EA3C01"/>
    <w:rsid w:val="00EB6DCC"/>
    <w:rsid w:val="00EC7D61"/>
    <w:rsid w:val="00ED66B3"/>
    <w:rsid w:val="00ED6A98"/>
    <w:rsid w:val="00F05030"/>
    <w:rsid w:val="00F22BC6"/>
    <w:rsid w:val="00F34F12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73DBA-8902-4328-B4DF-5A5FE4ED4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35</cp:revision>
  <cp:lastPrinted>2020-12-15T08:46:00Z</cp:lastPrinted>
  <dcterms:created xsi:type="dcterms:W3CDTF">2020-12-15T10:58:00Z</dcterms:created>
  <dcterms:modified xsi:type="dcterms:W3CDTF">2021-02-15T10:37:00Z</dcterms:modified>
</cp:coreProperties>
</file>